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C7300" w:rsidTr="00147324">
        <w:tc>
          <w:tcPr>
            <w:tcW w:w="2625" w:type="dxa"/>
            <w:hideMark/>
          </w:tcPr>
          <w:p w:rsidR="001C7300" w:rsidRDefault="001C7300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:rsidR="001C7300" w:rsidRDefault="001C7300" w:rsidP="00D17EFA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474BA">
              <w:rPr>
                <w:rFonts w:ascii="Arial" w:hAnsi="Arial" w:cs="Arial"/>
                <w:b/>
                <w:szCs w:val="20"/>
              </w:rPr>
              <w:t>Podaljšanje mednarodne garancij</w:t>
            </w:r>
            <w:r w:rsidR="00D17EFA">
              <w:rPr>
                <w:rFonts w:ascii="Arial" w:hAnsi="Arial" w:cs="Arial"/>
                <w:b/>
                <w:szCs w:val="20"/>
              </w:rPr>
              <w:t>e za strežnike proizvajalca HPE</w:t>
            </w:r>
            <w:bookmarkStart w:id="0" w:name="_GoBack"/>
            <w:bookmarkEnd w:id="0"/>
          </w:p>
        </w:tc>
      </w:tr>
      <w:tr w:rsidR="001C7300" w:rsidTr="00147324">
        <w:tc>
          <w:tcPr>
            <w:tcW w:w="2625" w:type="dxa"/>
            <w:hideMark/>
          </w:tcPr>
          <w:p w:rsidR="001C7300" w:rsidRDefault="001C7300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:rsidR="001C7300" w:rsidRDefault="001C7300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010/25 JN MZEZ</w:t>
            </w:r>
          </w:p>
        </w:tc>
      </w:tr>
    </w:tbl>
    <w:p w:rsidR="00B260B6" w:rsidRDefault="00B260B6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357954" w:rsidRDefault="0035795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</w:t>
      </w:r>
      <w:r w:rsidR="001C54D3">
        <w:rPr>
          <w:rFonts w:ascii="Arial" w:hAnsi="Arial" w:cs="Arial"/>
          <w:szCs w:val="20"/>
        </w:rPr>
        <w:t>, št. 113/03 – uradno prečiščeno besedilo,</w:t>
      </w:r>
      <w:r w:rsidR="00486DB1" w:rsidRPr="00486DB1">
        <w:rPr>
          <w:rFonts w:ascii="Arial" w:hAnsi="Arial" w:cs="Arial"/>
          <w:szCs w:val="20"/>
        </w:rPr>
        <w:t xml:space="preserve">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F609F6" w:rsidRPr="00486DB1" w:rsidTr="00F609F6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09F6" w:rsidRPr="00894026" w:rsidRDefault="00F609F6" w:rsidP="00F135D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F609F6" w:rsidRPr="00486DB1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609F6" w:rsidRPr="00486DB1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F609F6" w:rsidRDefault="00F609F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17EF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17EF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17EF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17EF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C444F0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90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9CD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C54D3"/>
    <w:rsid w:val="001C7300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920A9"/>
    <w:rsid w:val="002A260E"/>
    <w:rsid w:val="002A2B36"/>
    <w:rsid w:val="002E4846"/>
    <w:rsid w:val="002F1007"/>
    <w:rsid w:val="00320D20"/>
    <w:rsid w:val="00332B7E"/>
    <w:rsid w:val="003565B4"/>
    <w:rsid w:val="0035795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2DB9"/>
    <w:rsid w:val="005464B2"/>
    <w:rsid w:val="00547C0A"/>
    <w:rsid w:val="00550FFF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A48F4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75248"/>
    <w:rsid w:val="00994B35"/>
    <w:rsid w:val="009A75FB"/>
    <w:rsid w:val="009C2D66"/>
    <w:rsid w:val="009D4A0E"/>
    <w:rsid w:val="009D6A0D"/>
    <w:rsid w:val="009D7A24"/>
    <w:rsid w:val="009D7A4C"/>
    <w:rsid w:val="00A24057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E6C73"/>
    <w:rsid w:val="00AF3C70"/>
    <w:rsid w:val="00B00479"/>
    <w:rsid w:val="00B04D58"/>
    <w:rsid w:val="00B12FF7"/>
    <w:rsid w:val="00B14005"/>
    <w:rsid w:val="00B260B6"/>
    <w:rsid w:val="00B2778C"/>
    <w:rsid w:val="00B36F06"/>
    <w:rsid w:val="00B422D7"/>
    <w:rsid w:val="00B524F4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44F0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35E4"/>
    <w:rsid w:val="00CF4173"/>
    <w:rsid w:val="00D064B2"/>
    <w:rsid w:val="00D17EFA"/>
    <w:rsid w:val="00D33934"/>
    <w:rsid w:val="00D34A68"/>
    <w:rsid w:val="00D424A3"/>
    <w:rsid w:val="00D44F00"/>
    <w:rsid w:val="00D52EC0"/>
    <w:rsid w:val="00D65AF1"/>
    <w:rsid w:val="00D768E7"/>
    <w:rsid w:val="00D875C7"/>
    <w:rsid w:val="00D92058"/>
    <w:rsid w:val="00DA43C8"/>
    <w:rsid w:val="00DA7293"/>
    <w:rsid w:val="00DC04FC"/>
    <w:rsid w:val="00DC59CD"/>
    <w:rsid w:val="00DD4842"/>
    <w:rsid w:val="00DE14BC"/>
    <w:rsid w:val="00E25E0C"/>
    <w:rsid w:val="00E32819"/>
    <w:rsid w:val="00E3534E"/>
    <w:rsid w:val="00E403CC"/>
    <w:rsid w:val="00E42F41"/>
    <w:rsid w:val="00E445BD"/>
    <w:rsid w:val="00E66233"/>
    <w:rsid w:val="00E74533"/>
    <w:rsid w:val="00E74744"/>
    <w:rsid w:val="00E80151"/>
    <w:rsid w:val="00E95556"/>
    <w:rsid w:val="00EB721E"/>
    <w:rsid w:val="00ED1B85"/>
    <w:rsid w:val="00EE4EBF"/>
    <w:rsid w:val="00EE7048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09F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153C690B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51</cp:revision>
  <cp:lastPrinted>2018-04-24T10:01:00Z</cp:lastPrinted>
  <dcterms:created xsi:type="dcterms:W3CDTF">2017-05-12T11:53:00Z</dcterms:created>
  <dcterms:modified xsi:type="dcterms:W3CDTF">2025-04-25T07:27:00Z</dcterms:modified>
</cp:coreProperties>
</file>